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УПРАВЛЕНИЕ ОБРАЗОВАНИЯ КРАСНОСУЛИНСКОГО РАЙОНА</w:t>
      </w: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Приказ № 546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29.10.2019 года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 Красный Сулин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О порядке подготовки, организации  проведения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муниципального этапа Всероссийской олимпиады школьников 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2019-2020  учебном году</w:t>
      </w:r>
      <w:proofErr w:type="gramEnd"/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соответствии с приказом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Минобрнауки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России от 18 ноября 2013года №1252 «Об утверждении Порядка проведения всероссийской олимпиады школьников 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 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ред. от 17. 03. 2015), приказом Министерства общего и профессионального образования Ростовской области от 10.12.2014  №762 «Об утверждении положения о проведения всероссийской олимпиады школьников на территории Ростовской области», Приказа Минобразования РО №766 от 15. 10. 2019г. «О проведении муниципального этапа всероссийской олимпиады школьников в 2019-2020 учебном году и формах отчетности»,    в целях  реализации мероприятий по выявлению, поддержке и сопровождению одаренных детей,-                                                                                                                                                                                              </w:t>
      </w: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ПРИКАЗЫВАЮ: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Провести муниципальный этап Всероссийской олимпиады школьников в сроки, утвержденные приказом Минобразования Ростовской области №766, от 15.10. 2019г. 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36C05" w:rsidRPr="00936C05" w:rsidRDefault="00936C05" w:rsidP="00936C05">
      <w:pPr>
        <w:tabs>
          <w:tab w:val="left" w:pos="7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8   ноября – английский язык  -9, 10, 11 класс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ы-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МБОУ гимназия №1;           </w:t>
      </w:r>
    </w:p>
    <w:p w:rsidR="00936C05" w:rsidRPr="00936C05" w:rsidRDefault="00936C05" w:rsidP="00936C05">
      <w:pPr>
        <w:tabs>
          <w:tab w:val="left" w:pos="7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9 ноября   – физическая культура - 9, 10, 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 МБОУ лицей №7;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13 ноября – география - 9,10, 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., МБОУ СОШ №5;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14 ноября – обществознание -9, 10,11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 МБОУ СОШ №4;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15 ноября – биология -9, 10, 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 МБОУ СОШ №5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;</w:t>
      </w:r>
      <w:proofErr w:type="gramEnd"/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18 ноября – литература  - 9, 10, 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 МБОУ СОШ №4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;</w:t>
      </w:r>
      <w:proofErr w:type="gramEnd"/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19 ноября – химия – 9,10, 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 МБОУ гимназия №1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;</w:t>
      </w:r>
      <w:proofErr w:type="gramEnd"/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21 ноября – ОБЖ -  9,10,11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МБОУ СОШ №8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;</w:t>
      </w:r>
      <w:proofErr w:type="gramEnd"/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22 ноября – русский язык  – 9, 10, 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 МБОУ  СОШ №5;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25 ноября -  технология  - 8,9,10,11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 МБУ ДО ЦДТТ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;</w:t>
      </w:r>
      <w:proofErr w:type="gramEnd"/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26 ноября -  история – 9, 10, 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 МБОУ СОШ №4;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27 ноября – математика  -8, 9, 10, 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 МБОУ лицей №7;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29 ноября 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–ф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изика-9,10, 11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 МБОУ  лицей №7;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30 ноября    - информатика   и ИКТ 9, 10, 11кл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МБОУ гимназия №1;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2.Утвердить оргкомитет для организации проведения олимпиад в следующем составе: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Дрёмина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М.П. - начальник  управления образования, председатель оргкомитета;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Андреева М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,О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.- зам.  начальника  управления образования,  зам. председателя оргкомитета;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Фетисова В.А.-  директор  МБУ ИМЦ, член оргкомитета;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Николаенко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Г.В.-_инспектор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управления образования, член оргкомитета; 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Рыжков В.Н. – директор МБОУ лицей №7, член оргкомитета;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Перунова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И.М. – директор МБОУ гимназия № 1, член оргкомитета;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Евтюхова В.С. – директор МБОУ СОШ № 5, член оргкомитета;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Буякина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Л.Н.-директор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МБОУ СОШ №4, член оргкомитета;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Криницына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Е.А.- директор МБОУ СОШ №8, член оргкомитета;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Вертий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В.А.- директор МБУ ДО ЦДТТ, член оргкомитета;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Шаповалова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Н.Н.- директор МБОУ ОСОШ, член оргкомитета;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Агапушкина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В.А.- директор МБУ ДО МУК, член оргкомитета;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Филиппская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Л.А.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.- директор МБУ ДО ГЦВР «Досуг», член оргкомитета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2.Назначить ответственным за обеспечение  конфиденциальности  информации муниципального этапа всероссийской олимпиады школьников вед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пециалиста управления образования Г.В. Николаенко.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Оргкомитету муниципального этапа олимпиады:</w:t>
      </w: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2.1.Определить организационно-технологическую модель проведения муниципального этапа олимпиады.</w:t>
      </w:r>
    </w:p>
    <w:p w:rsidR="00936C05" w:rsidRPr="00936C05" w:rsidRDefault="00936C05" w:rsidP="00936C05">
      <w:pPr>
        <w:tabs>
          <w:tab w:val="left" w:pos="792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2.2. Получить и растиражировать олимпиадные задания в соответствии с количеством заявленных школьников на олимпиаду.</w:t>
      </w:r>
    </w:p>
    <w:p w:rsidR="00936C05" w:rsidRPr="00936C05" w:rsidRDefault="00936C05" w:rsidP="00936C05">
      <w:pPr>
        <w:tabs>
          <w:tab w:val="left" w:pos="792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2.3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одготовить помещения для проведения олимпиады в соответствии санитарно-гигиеническими требованиями к условиям и организации обучения.  </w:t>
      </w:r>
    </w:p>
    <w:p w:rsidR="00936C05" w:rsidRPr="00936C05" w:rsidRDefault="00936C05" w:rsidP="00936C05">
      <w:pPr>
        <w:tabs>
          <w:tab w:val="left" w:pos="792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2.4. Подготовить  приказ об итогах проведения муниципального тура Всероссийской олимпиады школьников. </w:t>
      </w:r>
    </w:p>
    <w:p w:rsidR="00936C05" w:rsidRPr="00936C05" w:rsidRDefault="00936C05" w:rsidP="00936C05">
      <w:pPr>
        <w:tabs>
          <w:tab w:val="left" w:pos="792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tabs>
          <w:tab w:val="left" w:pos="792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4.Утвердить состав предметных жюри: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Русский язык</w:t>
      </w:r>
    </w:p>
    <w:p w:rsidR="00936C05" w:rsidRPr="00936C05" w:rsidRDefault="00936C05" w:rsidP="00936C05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1.Спиридонова И.Ю., учитель русского языка и литературы МБОУ гимназия №1, председатель  жюри;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2.Гольдберг С.Ю. ,учитель русского языка и литературы МБОУ СОШ №6;</w:t>
      </w: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3.Кукушкина Ирина Ивановна, учитель русского языка и литературы МБОУ СОШ №10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;</w:t>
      </w:r>
      <w:proofErr w:type="gramEnd"/>
    </w:p>
    <w:p w:rsidR="00936C05" w:rsidRPr="00936C05" w:rsidRDefault="00936C05" w:rsidP="00936C05">
      <w:pPr>
        <w:tabs>
          <w:tab w:val="left" w:pos="720"/>
        </w:tabs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4.Худякова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 ,учитель русского языка и литературы МБОУ СОШ №12;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5. Лукашова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И., учитель русского языка и литературы МБОУ лицей №7;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6.Шабунина Н.Л., учитель русского языка и литературы МБОУ СОШ №4;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7.Абдурашидова Т.Г., учитель русского языка и литературы МБОУ СОШ №3;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Куратор олимпиад- Романенко О.В., методист ИМЦ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Литература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Л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укашова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Е.И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., учитель рус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ского языка и литературы МБОУ лицей №7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-председатель жюри;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2.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Миргородская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О.В.. ,учитель русского языка и литературы МБОУ СОШ №6;</w:t>
      </w: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3.Аниськина Е.В., учитель русского языка и литературы МБОУ лицей №7;</w:t>
      </w:r>
    </w:p>
    <w:p w:rsidR="00936C05" w:rsidRPr="00936C05" w:rsidRDefault="00936C05" w:rsidP="00936C05">
      <w:pPr>
        <w:tabs>
          <w:tab w:val="left" w:pos="720"/>
        </w:tabs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4.Гляденцева В.В., учитель русского языка и литературы МБОУ гимназия№1;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5. Яковлева С.Н., учитель русского языка и литературы МБОУ СОШ №2;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6.Усова О.Ю., учитель русского языка и литературы МБОУ СОШ №3;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Куратор олимпиад- Романенко О.В., методист ИМЦ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Математика</w:t>
      </w:r>
    </w:p>
    <w:p w:rsidR="00936C05" w:rsidRPr="00936C05" w:rsidRDefault="00936C05" w:rsidP="00936C05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Чернышов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Э.Н., учитель математики МБОУ СОШ №3-председатель жюри;</w:t>
      </w:r>
    </w:p>
    <w:p w:rsidR="00936C05" w:rsidRPr="00936C05" w:rsidRDefault="00936C05" w:rsidP="00936C05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Дорошенко Т.Н., учитель математики МБОУ СОШ №2;</w:t>
      </w:r>
    </w:p>
    <w:p w:rsidR="00936C05" w:rsidRPr="00936C05" w:rsidRDefault="00936C05" w:rsidP="00936C05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Гвозденко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О.В., учитель математики МБОУ гимназия №1;</w:t>
      </w:r>
    </w:p>
    <w:p w:rsidR="00936C05" w:rsidRPr="00936C05" w:rsidRDefault="00936C05" w:rsidP="00936C05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Шевелева Т.Ю., учитель  математики МБОУ лицей №7</w:t>
      </w:r>
    </w:p>
    <w:p w:rsidR="00936C05" w:rsidRPr="00936C05" w:rsidRDefault="00936C05" w:rsidP="00936C05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Казеева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С.Н. ,учитель математики МБОУ СОШ № 8;</w:t>
      </w:r>
    </w:p>
    <w:p w:rsidR="00936C05" w:rsidRPr="00936C05" w:rsidRDefault="00936C05" w:rsidP="00936C05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Бодрова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О.А. , учитель математики МБОУ СОШ № 6; </w:t>
      </w:r>
    </w:p>
    <w:p w:rsidR="00936C05" w:rsidRPr="00936C05" w:rsidRDefault="00936C05" w:rsidP="00936C05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Египко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,Б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., учитель математики МБОУ СОШ №10;</w:t>
      </w:r>
    </w:p>
    <w:p w:rsidR="00936C05" w:rsidRPr="00936C05" w:rsidRDefault="00936C05" w:rsidP="00936C05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Галченко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С.Е., учитель математики МБОУ СОШ №12;</w:t>
      </w:r>
    </w:p>
    <w:p w:rsidR="00936C05" w:rsidRDefault="00936C05" w:rsidP="00936C05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Куратор олимпиады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Филиппская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Л.А.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_, директор МБУ ДО ГЦВР «Досуг»</w:t>
      </w:r>
    </w:p>
    <w:p w:rsidR="0044317F" w:rsidRPr="00936C05" w:rsidRDefault="0044317F" w:rsidP="00936C05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Биология</w:t>
      </w:r>
    </w:p>
    <w:p w:rsidR="00936C05" w:rsidRPr="00936C05" w:rsidRDefault="00936C05" w:rsidP="00936C05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Боклагова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Е.Е., учитель биологии МБОУ СОШ №5- председатель жюри;</w:t>
      </w:r>
    </w:p>
    <w:p w:rsidR="00936C05" w:rsidRPr="00936C05" w:rsidRDefault="00936C05" w:rsidP="00936C05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Клименко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В.Г., учитель биологии МБОУ СОШ № 2</w:t>
      </w:r>
    </w:p>
    <w:p w:rsidR="00936C05" w:rsidRPr="00936C05" w:rsidRDefault="00936C05" w:rsidP="00936C05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Заикина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Н.С. , учитель биологии МБОУ СОШ № 10</w:t>
      </w:r>
    </w:p>
    <w:p w:rsidR="00936C05" w:rsidRPr="00936C05" w:rsidRDefault="00936C05" w:rsidP="00936C05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Ищенко Л.А., учитель биологии МБОУ СОШ №3; </w:t>
      </w:r>
    </w:p>
    <w:p w:rsidR="00936C05" w:rsidRPr="00936C05" w:rsidRDefault="00936C05" w:rsidP="00936C05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Кузьмина Е.И., учитель биологии МБОУ лицей №7;</w:t>
      </w:r>
    </w:p>
    <w:p w:rsidR="00936C05" w:rsidRPr="00936C05" w:rsidRDefault="00936C05" w:rsidP="00936C05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Черных Н.А., учитель биологии МБОУ СОШ №4;</w:t>
      </w:r>
    </w:p>
    <w:p w:rsidR="00936C05" w:rsidRPr="00936C05" w:rsidRDefault="00936C05" w:rsidP="00936C05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Куратор олимпиад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ы-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Шаповалова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Н.Н., директор МБОУ ОСОШ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Химия</w:t>
      </w:r>
    </w:p>
    <w:p w:rsidR="00936C05" w:rsidRPr="00936C05" w:rsidRDefault="00936C05" w:rsidP="00936C05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Павлова Е.В., учитель химии МБОУ СОШ №4 – председатель жюри;</w:t>
      </w:r>
    </w:p>
    <w:p w:rsidR="00936C05" w:rsidRPr="00936C05" w:rsidRDefault="00936C05" w:rsidP="00936C05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Боклагова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Е.Е., учитель химии МБОУ СОШ №5</w:t>
      </w:r>
    </w:p>
    <w:p w:rsidR="00936C05" w:rsidRPr="00936C05" w:rsidRDefault="00936C05" w:rsidP="00936C05">
      <w:pPr>
        <w:suppressAutoHyphens/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Должанская Е.В., учитель химии МБОУ СОШ №8;</w:t>
      </w:r>
    </w:p>
    <w:p w:rsidR="00936C05" w:rsidRPr="00936C05" w:rsidRDefault="00936C05" w:rsidP="00936C05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Головченко Г.П., учитель химии МБОУ СОШ №6;</w:t>
      </w:r>
    </w:p>
    <w:p w:rsidR="00936C05" w:rsidRPr="00936C05" w:rsidRDefault="00936C05" w:rsidP="00936C05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Гуцуляк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Л.П., учитель химии МБОУ  гимназия №1; </w:t>
      </w:r>
    </w:p>
    <w:p w:rsidR="00936C05" w:rsidRPr="00936C05" w:rsidRDefault="00936C05" w:rsidP="00936C05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Куратор олимпиад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ы-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Шаповалова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Н.Н., директор МБОУ ОСОШ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История, обществознание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Куприянова Н.И., учитель истории и  обществознания МБОУ СОШТ И№4 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-председатель жюри;</w:t>
      </w:r>
    </w:p>
    <w:p w:rsidR="00936C05" w:rsidRPr="00936C05" w:rsidRDefault="00936C05" w:rsidP="00936C05">
      <w:pPr>
        <w:suppressAutoHyphens/>
        <w:spacing w:after="0" w:line="240" w:lineRule="auto"/>
        <w:ind w:left="4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 Жукова Н.А., учитель истории  и обществознания МБОУ лицей №7;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3.Красева А.М., учитель истории МБОУ СОШ №10;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4.жукован.а.;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5.Юндина Р.М., учитель истории  МБОУ СОШ №2;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6. 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Кощеева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О.Н., учитель истории МБОУ МОШ №3;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7. 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Тананыкина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Л.М.,учитель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истории МБОУ СОШ №6 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Куратор олимпиа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д-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Агапушкина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А.А., директор МБУ ДО </w:t>
      </w:r>
      <w:r w:rsidR="00BF54C6">
        <w:rPr>
          <w:rFonts w:ascii="Times New Roman" w:eastAsia="Times New Roman" w:hAnsi="Times New Roman" w:cs="Times New Roman"/>
          <w:sz w:val="24"/>
          <w:szCs w:val="24"/>
          <w:lang w:eastAsia="ar-SA"/>
        </w:rPr>
        <w:t>МУК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Физика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Аникина В.В. , учитель физики МБОУ лицей № 7, председатель жюри;</w:t>
      </w:r>
    </w:p>
    <w:p w:rsidR="00936C05" w:rsidRPr="00936C05" w:rsidRDefault="00936C05" w:rsidP="00936C0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Шумайлова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Т.А.,</w:t>
      </w:r>
      <w:r w:rsidR="00BF54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учитель физики МБОУ гимназия №1</w:t>
      </w:r>
      <w:r w:rsidR="00BF54C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936C05" w:rsidRPr="00936C05" w:rsidRDefault="00936C05" w:rsidP="00936C05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Паю И.В., учитель физики МБОУ СОШ № 5.;</w:t>
      </w:r>
    </w:p>
    <w:p w:rsidR="00936C05" w:rsidRPr="00936C05" w:rsidRDefault="00936C05" w:rsidP="00936C05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Картошкин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С.В., учитель физики МБОУ СОШ №6;</w:t>
      </w:r>
    </w:p>
    <w:p w:rsidR="00936C05" w:rsidRDefault="00936C05" w:rsidP="00936C05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Алексеева Т.Н., учитель физики МБОУСОШ №4</w:t>
      </w:r>
    </w:p>
    <w:p w:rsidR="00682FD8" w:rsidRPr="00936C05" w:rsidRDefault="00682FD8" w:rsidP="00936C05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Черноусова Н.В., учитель физики МБОУ СОШт№2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Куратор олимпиады- Фетисова В.А., директор МБУ ИМЦ 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География</w:t>
      </w:r>
    </w:p>
    <w:p w:rsidR="00936C05" w:rsidRPr="00936C05" w:rsidRDefault="00936C05" w:rsidP="00936C05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Феденко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Е.М.,учитель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географии МБОУ СОШ №22, председатель жюри;</w:t>
      </w:r>
    </w:p>
    <w:p w:rsidR="00936C05" w:rsidRPr="00936C05" w:rsidRDefault="00936C05" w:rsidP="00936C05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Никифорова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С.В.,учитель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географии МБОУ лицей № 7;</w:t>
      </w:r>
    </w:p>
    <w:p w:rsidR="00936C05" w:rsidRPr="00936C05" w:rsidRDefault="00936C05" w:rsidP="00936C05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Коваленко Е.А., учитель географии МБОУ гимназии № 1;</w:t>
      </w:r>
    </w:p>
    <w:p w:rsidR="00936C05" w:rsidRPr="00936C05" w:rsidRDefault="00936C05" w:rsidP="00936C05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Виткина И.В., учитель географии МОБУ СОШ№5;</w:t>
      </w:r>
    </w:p>
    <w:p w:rsidR="00936C05" w:rsidRPr="00936C05" w:rsidRDefault="00BF54C6" w:rsidP="00936C05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Чемоданов А.В., учитель географии МБОУ СОШ №2;</w:t>
      </w:r>
    </w:p>
    <w:p w:rsidR="00936C05" w:rsidRPr="00936C05" w:rsidRDefault="00936C05" w:rsidP="00936C05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Куратор-Ковалева С.В., методист ИМЦ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Английский язык</w:t>
      </w:r>
    </w:p>
    <w:p w:rsidR="00936C05" w:rsidRPr="00936C05" w:rsidRDefault="00936C05" w:rsidP="00936C05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Казьмина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Л.В., учитель английского языка МБОУ гимназии № 1-председатель жюри;</w:t>
      </w:r>
    </w:p>
    <w:p w:rsidR="00936C05" w:rsidRPr="00936C05" w:rsidRDefault="00936C05" w:rsidP="00936C05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Кравцова И.А., учитель английского языка МБОУ лицей  № 7;</w:t>
      </w:r>
    </w:p>
    <w:p w:rsidR="00936C05" w:rsidRPr="00936C05" w:rsidRDefault="00936C05" w:rsidP="00936C05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Заходяйченко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Л.А.,учитель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английского языка МБОУ СОШ № 4.;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4.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Кмета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А.М., учитель английского языка МБОУ СОШ №12;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5.Летова Л.Н., учитель английского языка МБОУ СОШ №6;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6.Гогохия И.А., учитель английского языка МБОУ СОШ №2;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Куратор олимпиады- Романенко О.В., методист ИМЦ</w:t>
      </w:r>
    </w:p>
    <w:p w:rsidR="00936C05" w:rsidRPr="00936C05" w:rsidRDefault="00936C05" w:rsidP="00936C05">
      <w:pPr>
        <w:tabs>
          <w:tab w:val="left" w:pos="720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Информатика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936C05" w:rsidRPr="00936C05" w:rsidRDefault="00936C05" w:rsidP="00936C05">
      <w:pPr>
        <w:numPr>
          <w:ilvl w:val="1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Семынина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Н.М. , учитель информатики МБОУ гимназия №1 ,председатель жюри; </w:t>
      </w:r>
    </w:p>
    <w:p w:rsidR="00936C05" w:rsidRPr="00936C05" w:rsidRDefault="00936C05" w:rsidP="00936C05">
      <w:pPr>
        <w:numPr>
          <w:ilvl w:val="1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Марук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С.В., учитель информатики  МБОУ СОШ №3;</w:t>
      </w:r>
    </w:p>
    <w:p w:rsidR="00936C05" w:rsidRPr="00936C05" w:rsidRDefault="00936C05" w:rsidP="00936C05">
      <w:pPr>
        <w:numPr>
          <w:ilvl w:val="1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Кузнецова Е.А., учитель информатики МБОУ СОШ №6;</w:t>
      </w:r>
    </w:p>
    <w:p w:rsidR="00936C05" w:rsidRPr="00936C05" w:rsidRDefault="00936C05" w:rsidP="00936C05">
      <w:pPr>
        <w:numPr>
          <w:ilvl w:val="1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Паю И.В., учитель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инфоратики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МБОУ СОШ №5;</w:t>
      </w:r>
    </w:p>
    <w:p w:rsidR="00936C05" w:rsidRPr="00936C05" w:rsidRDefault="00936C05" w:rsidP="00936C0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Куратор олимпиады- Коваленко Е.А., зам. директора по дополнительному образованию МБОУ гимназия №1</w:t>
      </w: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ОБЖ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Забудько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И.В., преподаватель – организатор ОБЖ   МБОУ СОШ №8, председатель жюри;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2.Курако А.И., преподаватель-организатор ОБЖ  МБОУ гимназии №1;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Болясов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А.Б.,  преподаватель- организатор ОБЖ  МБОУ СОШ№4;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4.Миргородский А.И., преподаватель-организатор ОБЖ МБОУ СОШ №6; </w:t>
      </w:r>
    </w:p>
    <w:p w:rsidR="00936C05" w:rsidRPr="00936C05" w:rsidRDefault="00BF54C6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Моисеев С.А</w:t>
      </w:r>
      <w:r w:rsidR="00936C05"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преподаватель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–о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рганизатор ОБЖ МБОУ СОШ №12</w:t>
      </w:r>
      <w:r w:rsidR="00936C05"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Куратор олимпиады  - Ковалева С.В., методист ИМЦ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Физическая культура</w:t>
      </w:r>
    </w:p>
    <w:p w:rsidR="00936C05" w:rsidRPr="00936C05" w:rsidRDefault="00936C05" w:rsidP="00BF54C6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1</w:t>
      </w:r>
      <w:r w:rsidR="00BF54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BF54C6">
        <w:rPr>
          <w:rFonts w:ascii="Times New Roman" w:eastAsia="Times New Roman" w:hAnsi="Times New Roman" w:cs="Times New Roman"/>
          <w:sz w:val="24"/>
          <w:szCs w:val="24"/>
          <w:lang w:eastAsia="ar-SA"/>
        </w:rPr>
        <w:t>Симонихина</w:t>
      </w:r>
      <w:proofErr w:type="spellEnd"/>
      <w:r w:rsidR="00BF54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Н.А., учитель физической культуры МБОУ СОШ №5, председатель жюри;</w:t>
      </w:r>
    </w:p>
    <w:p w:rsidR="00936C05" w:rsidRPr="00936C05" w:rsidRDefault="00936C05" w:rsidP="00936C05">
      <w:pPr>
        <w:suppressAutoHyphens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жюри;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2.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Курако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А.И., учитель физической культуры МБОУ гимназия №1;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3.Финагеев А.И., учитель физической культуры МБОУ Киселевская СОШ;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4.Рыкова Г.Ю., учитель физической культуры МБОУ СОШ №4;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5.Строилова Л.П., учитель физической культуры МБОУ СОШ №6;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6</w:t>
      </w:r>
      <w:r w:rsidR="00BF54C6">
        <w:rPr>
          <w:rFonts w:ascii="Times New Roman" w:eastAsia="Times New Roman" w:hAnsi="Times New Roman" w:cs="Times New Roman"/>
          <w:sz w:val="24"/>
          <w:szCs w:val="24"/>
          <w:lang w:eastAsia="ar-SA"/>
        </w:rPr>
        <w:t>.Алексеева М.В.,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учитель</w:t>
      </w:r>
      <w:r w:rsidR="00BF54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физической культуры МБОУ лицей №7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Куратор олимпиад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ы-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Вертий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В.А., директор МБУ ДО ЦДТТ; 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Технология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1.Вертий В.А., директор МБУ ДО ЦДТТ,_ председатель жюри;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2.Болясов А.Б. , учитель технологии МБОУ СОШ №4;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3.Манаенков А.В., учитель технологии МБОУ Больше-Федоровская СОШ;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4.Корнев Ю.В., учитель технологии МБОУ лицей №7;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5.Полубедова И.А., учитель технологии МБОУ СОШ №10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Куратор олимпиады: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Вертий</w:t>
      </w:r>
      <w:proofErr w:type="spell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В.А., директор МБУ ДО ЦДТТ </w:t>
      </w:r>
    </w:p>
    <w:p w:rsidR="00936C05" w:rsidRPr="00936C05" w:rsidRDefault="00936C05" w:rsidP="00936C05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:rsidR="00936C05" w:rsidRPr="00936C05" w:rsidRDefault="00936C05" w:rsidP="00936C05">
      <w:pPr>
        <w:suppressAutoHyphens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5.Руководителям образовательных учреждений: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5.1. Ознакомить педагогических работников и обучающихся с настоящим приказом и порядком проведения муниципального этапа всероссийской олимпиады школьников.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5.2.Назначить ответственных за  сопровождение участников муниципального тура олимпиад к месту проведения олимпиады и обратно, возложив на них ответственность за жизнь и здоровье детей в пути следования 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во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время проведения олимпиады.</w:t>
      </w: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5.3.Выделить школьные автобусы для подвоза участников олимпиады, провести с 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обучающимися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инструктаж о правилах безопасности в пути следования и во время проведения олимпиады. </w:t>
      </w: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5.4.Бухгалтерам ОУ списать километраж согласно представленным путевым листам.</w:t>
      </w: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6. Кураторам олимпиад:</w:t>
      </w: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6.1.Осуществить кодирование олимпиадных работ.</w:t>
      </w: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6.2.Осуществить рассадку в а аудитории </w:t>
      </w:r>
      <w:proofErr w:type="gram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-о</w:t>
      </w:r>
      <w:proofErr w:type="gramEnd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дин участник за ученическим столом.</w:t>
      </w: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6.3. Подготовить и передать отчетную информацию о проведении олимпиады в управление образования согласно срокам, установленным приказом Минобразования Ростовской области. </w:t>
      </w: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7. Контроль исполнения данного приказа оставляю за собой.</w:t>
      </w: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Начальник управления образования</w:t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М.П. </w:t>
      </w:r>
      <w:proofErr w:type="spellStart"/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Дремина</w:t>
      </w:r>
      <w:proofErr w:type="spellEnd"/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Исполнитель: Николаенко Г.В.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6C05">
        <w:rPr>
          <w:rFonts w:ascii="Times New Roman" w:eastAsia="Times New Roman" w:hAnsi="Times New Roman" w:cs="Times New Roman"/>
          <w:sz w:val="24"/>
          <w:szCs w:val="24"/>
          <w:lang w:eastAsia="ar-SA"/>
        </w:rPr>
        <w:t>5-21-96</w:t>
      </w:r>
    </w:p>
    <w:p w:rsidR="00936C05" w:rsidRPr="00936C05" w:rsidRDefault="00936C05" w:rsidP="00936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C1A7B" w:rsidRDefault="007C1A7B"/>
    <w:sectPr w:rsidR="007C1A7B" w:rsidSect="00072C55">
      <w:footnotePr>
        <w:pos w:val="beneathText"/>
      </w:footnotePr>
      <w:pgSz w:w="12240" w:h="15840"/>
      <w:pgMar w:top="567" w:right="680" w:bottom="397" w:left="147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A"/>
    <w:multiLevelType w:val="multilevel"/>
    <w:tmpl w:val="F132AB86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000011"/>
    <w:multiLevelType w:val="multilevel"/>
    <w:tmpl w:val="00000011"/>
    <w:name w:val="WW8Num1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6C14086B"/>
    <w:multiLevelType w:val="hybridMultilevel"/>
    <w:tmpl w:val="230020BC"/>
    <w:lvl w:ilvl="0" w:tplc="AD0C308C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936C05"/>
    <w:rsid w:val="00072C55"/>
    <w:rsid w:val="00337EC0"/>
    <w:rsid w:val="0044317F"/>
    <w:rsid w:val="00682FD8"/>
    <w:rsid w:val="007C1A7B"/>
    <w:rsid w:val="00936C05"/>
    <w:rsid w:val="00BF5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F9037-1741-4B50-99EF-2FECD094B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2019-10-29T11:19:00Z</dcterms:created>
  <dcterms:modified xsi:type="dcterms:W3CDTF">2019-11-12T08:56:00Z</dcterms:modified>
</cp:coreProperties>
</file>